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D6A" w:rsidRPr="00917B74" w:rsidRDefault="00767D6A" w:rsidP="00767D6A">
      <w:pPr>
        <w:ind w:right="111"/>
        <w:jc w:val="right"/>
        <w:rPr>
          <w:szCs w:val="24"/>
        </w:rPr>
      </w:pPr>
      <w:r w:rsidRPr="00917B74">
        <w:rPr>
          <w:szCs w:val="24"/>
        </w:rPr>
        <w:t>Приложение № 1</w:t>
      </w:r>
    </w:p>
    <w:p w:rsidR="00767D6A" w:rsidRPr="00917B74" w:rsidRDefault="00767D6A" w:rsidP="00767D6A">
      <w:pPr>
        <w:ind w:right="111"/>
        <w:jc w:val="right"/>
        <w:rPr>
          <w:szCs w:val="24"/>
        </w:rPr>
      </w:pPr>
      <w:r w:rsidRPr="00917B74">
        <w:rPr>
          <w:szCs w:val="24"/>
        </w:rPr>
        <w:t xml:space="preserve">к договору поставки </w:t>
      </w:r>
    </w:p>
    <w:p w:rsidR="00767D6A" w:rsidRPr="00917B74" w:rsidRDefault="00767D6A" w:rsidP="00767D6A">
      <w:pPr>
        <w:tabs>
          <w:tab w:val="left" w:pos="567"/>
          <w:tab w:val="left" w:pos="1985"/>
        </w:tabs>
        <w:ind w:right="34" w:firstLine="0"/>
        <w:jc w:val="right"/>
        <w:rPr>
          <w:szCs w:val="24"/>
        </w:rPr>
      </w:pPr>
      <w:r w:rsidRPr="00917B74">
        <w:rPr>
          <w:szCs w:val="24"/>
        </w:rPr>
        <w:t xml:space="preserve"> № _____________</w:t>
      </w:r>
      <w:r w:rsidR="0032724F">
        <w:rPr>
          <w:szCs w:val="24"/>
        </w:rPr>
        <w:t>______ от «____» __________ 202</w:t>
      </w:r>
      <w:r w:rsidR="00DC5621">
        <w:rPr>
          <w:szCs w:val="24"/>
        </w:rPr>
        <w:t>3</w:t>
      </w:r>
      <w:r w:rsidRPr="00917B74">
        <w:rPr>
          <w:szCs w:val="24"/>
        </w:rPr>
        <w:t>г.</w:t>
      </w:r>
    </w:p>
    <w:p w:rsidR="00767D6A" w:rsidRPr="00917B74" w:rsidRDefault="00767D6A" w:rsidP="00767D6A">
      <w:pPr>
        <w:tabs>
          <w:tab w:val="left" w:pos="567"/>
          <w:tab w:val="left" w:pos="1985"/>
        </w:tabs>
        <w:ind w:right="34" w:firstLine="0"/>
        <w:jc w:val="center"/>
        <w:rPr>
          <w:b/>
          <w:sz w:val="18"/>
          <w:szCs w:val="18"/>
        </w:rPr>
      </w:pPr>
    </w:p>
    <w:p w:rsidR="005C3D9A" w:rsidRPr="00917B74" w:rsidRDefault="005C3D9A" w:rsidP="00787941">
      <w:pPr>
        <w:tabs>
          <w:tab w:val="left" w:pos="567"/>
          <w:tab w:val="left" w:pos="1985"/>
        </w:tabs>
        <w:ind w:right="34" w:firstLine="0"/>
        <w:jc w:val="center"/>
        <w:rPr>
          <w:b/>
          <w:sz w:val="18"/>
          <w:szCs w:val="18"/>
        </w:rPr>
      </w:pPr>
      <w:r w:rsidRPr="00917B74">
        <w:rPr>
          <w:b/>
          <w:sz w:val="18"/>
          <w:szCs w:val="18"/>
        </w:rPr>
        <w:t>Техническое предложение</w:t>
      </w:r>
    </w:p>
    <w:p w:rsidR="009D473A" w:rsidRPr="00917B74" w:rsidRDefault="009D473A" w:rsidP="00787941">
      <w:pPr>
        <w:tabs>
          <w:tab w:val="left" w:pos="567"/>
          <w:tab w:val="left" w:pos="1985"/>
        </w:tabs>
        <w:ind w:right="34" w:firstLine="0"/>
        <w:jc w:val="center"/>
        <w:rPr>
          <w:b/>
          <w:sz w:val="18"/>
          <w:szCs w:val="18"/>
        </w:rPr>
      </w:pPr>
    </w:p>
    <w:p w:rsidR="009D473A" w:rsidRPr="00917B74" w:rsidRDefault="009D473A" w:rsidP="00787941">
      <w:pPr>
        <w:tabs>
          <w:tab w:val="left" w:pos="567"/>
          <w:tab w:val="left" w:pos="1985"/>
        </w:tabs>
        <w:ind w:right="34" w:firstLine="0"/>
        <w:jc w:val="center"/>
        <w:rPr>
          <w:b/>
          <w:sz w:val="18"/>
          <w:szCs w:val="18"/>
        </w:rPr>
      </w:pPr>
    </w:p>
    <w:tbl>
      <w:tblPr>
        <w:tblW w:w="47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4525"/>
        <w:gridCol w:w="4539"/>
        <w:gridCol w:w="3824"/>
      </w:tblGrid>
      <w:tr w:rsidR="0069644D" w:rsidRPr="00E8010D" w:rsidTr="008C6364">
        <w:trPr>
          <w:jc w:val="center"/>
        </w:trPr>
        <w:tc>
          <w:tcPr>
            <w:tcW w:w="312" w:type="pct"/>
            <w:vAlign w:val="center"/>
            <w:hideMark/>
          </w:tcPr>
          <w:p w:rsidR="0069644D" w:rsidRPr="003F36F4" w:rsidRDefault="0069644D" w:rsidP="00E8010D">
            <w:pPr>
              <w:widowControl/>
              <w:spacing w:line="256" w:lineRule="auto"/>
              <w:ind w:firstLine="0"/>
              <w:jc w:val="left"/>
              <w:rPr>
                <w:b/>
                <w:sz w:val="20"/>
                <w:lang w:eastAsia="en-US"/>
              </w:rPr>
            </w:pPr>
          </w:p>
        </w:tc>
        <w:tc>
          <w:tcPr>
            <w:tcW w:w="1646" w:type="pct"/>
            <w:vAlign w:val="center"/>
            <w:hideMark/>
          </w:tcPr>
          <w:p w:rsidR="0069644D" w:rsidRPr="003F36F4" w:rsidRDefault="0069644D" w:rsidP="00E8010D">
            <w:pPr>
              <w:tabs>
                <w:tab w:val="left" w:pos="567"/>
                <w:tab w:val="left" w:pos="1985"/>
              </w:tabs>
              <w:spacing w:line="256" w:lineRule="auto"/>
              <w:ind w:right="34" w:firstLine="0"/>
              <w:jc w:val="center"/>
              <w:rPr>
                <w:b/>
                <w:sz w:val="20"/>
                <w:lang w:eastAsia="en-US"/>
              </w:rPr>
            </w:pPr>
            <w:r w:rsidRPr="003F36F4">
              <w:rPr>
                <w:b/>
                <w:bCs/>
                <w:sz w:val="20"/>
                <w:lang w:eastAsia="en-US"/>
              </w:rPr>
              <w:t>Наименование продукции, тип, марка</w:t>
            </w:r>
            <w:r>
              <w:rPr>
                <w:b/>
                <w:bCs/>
                <w:sz w:val="20"/>
                <w:lang w:eastAsia="en-US"/>
              </w:rPr>
              <w:t xml:space="preserve"> (требуемая заказчику)</w:t>
            </w:r>
          </w:p>
        </w:tc>
        <w:tc>
          <w:tcPr>
            <w:tcW w:w="1651" w:type="pct"/>
            <w:vAlign w:val="center"/>
            <w:hideMark/>
          </w:tcPr>
          <w:p w:rsidR="0069644D" w:rsidRPr="003F36F4" w:rsidRDefault="0069644D" w:rsidP="00E8010D">
            <w:pPr>
              <w:tabs>
                <w:tab w:val="left" w:pos="567"/>
                <w:tab w:val="left" w:pos="1985"/>
              </w:tabs>
              <w:spacing w:line="256" w:lineRule="auto"/>
              <w:ind w:right="34" w:firstLine="0"/>
              <w:jc w:val="center"/>
              <w:rPr>
                <w:b/>
                <w:sz w:val="20"/>
                <w:lang w:eastAsia="en-US"/>
              </w:rPr>
            </w:pPr>
            <w:r w:rsidRPr="003F36F4">
              <w:rPr>
                <w:b/>
                <w:bCs/>
                <w:sz w:val="20"/>
                <w:lang w:eastAsia="en-US"/>
              </w:rPr>
              <w:t>Наименование продукции, тип, марка</w:t>
            </w:r>
            <w:r>
              <w:rPr>
                <w:b/>
                <w:bCs/>
                <w:sz w:val="20"/>
                <w:lang w:eastAsia="en-US"/>
              </w:rPr>
              <w:t xml:space="preserve"> (предлагаемая участником)</w:t>
            </w:r>
          </w:p>
        </w:tc>
        <w:tc>
          <w:tcPr>
            <w:tcW w:w="1391" w:type="pct"/>
            <w:hideMark/>
          </w:tcPr>
          <w:p w:rsidR="0069644D" w:rsidRPr="003F36F4" w:rsidRDefault="0069644D" w:rsidP="00E8010D">
            <w:pPr>
              <w:tabs>
                <w:tab w:val="left" w:pos="567"/>
                <w:tab w:val="left" w:pos="1985"/>
              </w:tabs>
              <w:spacing w:line="256" w:lineRule="auto"/>
              <w:ind w:right="34" w:firstLine="0"/>
              <w:jc w:val="center"/>
              <w:rPr>
                <w:b/>
                <w:sz w:val="20"/>
                <w:lang w:eastAsia="en-US"/>
              </w:rPr>
            </w:pPr>
            <w:r w:rsidRPr="003F36F4">
              <w:rPr>
                <w:b/>
                <w:sz w:val="20"/>
                <w:lang w:eastAsia="en-US"/>
              </w:rPr>
              <w:t>Производитель</w:t>
            </w:r>
          </w:p>
        </w:tc>
      </w:tr>
      <w:tr w:rsidR="0069644D" w:rsidRPr="00E8010D" w:rsidTr="008C6364">
        <w:trPr>
          <w:jc w:val="center"/>
        </w:trPr>
        <w:tc>
          <w:tcPr>
            <w:tcW w:w="312" w:type="pct"/>
            <w:vAlign w:val="center"/>
          </w:tcPr>
          <w:p w:rsidR="0069644D" w:rsidRPr="003F36F4" w:rsidRDefault="0069644D" w:rsidP="00CB3B2D">
            <w:pPr>
              <w:pStyle w:val="a3"/>
              <w:numPr>
                <w:ilvl w:val="0"/>
                <w:numId w:val="33"/>
              </w:numPr>
              <w:tabs>
                <w:tab w:val="left" w:pos="567"/>
                <w:tab w:val="left" w:pos="1985"/>
              </w:tabs>
              <w:spacing w:line="256" w:lineRule="auto"/>
              <w:ind w:right="34"/>
              <w:jc w:val="center"/>
            </w:pPr>
          </w:p>
        </w:tc>
        <w:tc>
          <w:tcPr>
            <w:tcW w:w="1646" w:type="pct"/>
            <w:shd w:val="clear" w:color="auto" w:fill="auto"/>
            <w:vAlign w:val="center"/>
          </w:tcPr>
          <w:p w:rsidR="0069644D" w:rsidRPr="003F36F4" w:rsidRDefault="0069644D" w:rsidP="00CB3B2D">
            <w:pPr>
              <w:widowControl/>
              <w:ind w:firstLine="0"/>
              <w:rPr>
                <w:color w:val="000000"/>
                <w:sz w:val="20"/>
              </w:rPr>
            </w:pPr>
          </w:p>
        </w:tc>
        <w:tc>
          <w:tcPr>
            <w:tcW w:w="1651" w:type="pct"/>
            <w:shd w:val="clear" w:color="auto" w:fill="auto"/>
            <w:vAlign w:val="center"/>
          </w:tcPr>
          <w:p w:rsidR="0069644D" w:rsidRPr="003F36F4" w:rsidRDefault="0069644D" w:rsidP="00CB3B2D">
            <w:pPr>
              <w:widowControl/>
              <w:ind w:firstLine="0"/>
              <w:rPr>
                <w:color w:val="000000"/>
                <w:sz w:val="20"/>
              </w:rPr>
            </w:pPr>
          </w:p>
        </w:tc>
        <w:tc>
          <w:tcPr>
            <w:tcW w:w="1391" w:type="pct"/>
            <w:shd w:val="clear" w:color="auto" w:fill="auto"/>
            <w:vAlign w:val="center"/>
          </w:tcPr>
          <w:p w:rsidR="0069644D" w:rsidRPr="003F36F4" w:rsidRDefault="0069644D" w:rsidP="00CB3B2D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</w:p>
        </w:tc>
      </w:tr>
    </w:tbl>
    <w:p w:rsidR="00791DF1" w:rsidRPr="00917B74" w:rsidRDefault="00791DF1" w:rsidP="00787941">
      <w:pPr>
        <w:tabs>
          <w:tab w:val="left" w:pos="567"/>
          <w:tab w:val="left" w:pos="1985"/>
        </w:tabs>
        <w:ind w:right="34" w:firstLine="0"/>
        <w:rPr>
          <w:b/>
          <w:bCs/>
          <w:sz w:val="18"/>
          <w:szCs w:val="18"/>
        </w:rPr>
      </w:pPr>
    </w:p>
    <w:p w:rsidR="001D66E9" w:rsidRDefault="001D66E9" w:rsidP="001D66E9">
      <w:pPr>
        <w:tabs>
          <w:tab w:val="left" w:pos="567"/>
          <w:tab w:val="left" w:pos="1985"/>
        </w:tabs>
        <w:ind w:right="34" w:firstLine="0"/>
        <w:rPr>
          <w:sz w:val="20"/>
        </w:rPr>
      </w:pPr>
      <w:r>
        <w:rPr>
          <w:sz w:val="20"/>
        </w:rPr>
        <w:t>П</w:t>
      </w:r>
      <w:r w:rsidRPr="00F351B9">
        <w:rPr>
          <w:sz w:val="20"/>
        </w:rPr>
        <w:t>родукция новая, ранее неиспользованная. Срок изготовления производителем продукции не более полугода от момента поставки.</w:t>
      </w:r>
    </w:p>
    <w:p w:rsidR="001D66E9" w:rsidRPr="00F351B9" w:rsidRDefault="001D66E9" w:rsidP="001D66E9">
      <w:pPr>
        <w:tabs>
          <w:tab w:val="left" w:pos="567"/>
          <w:tab w:val="left" w:pos="1985"/>
        </w:tabs>
        <w:ind w:right="34" w:firstLine="0"/>
        <w:rPr>
          <w:b/>
          <w:bCs/>
          <w:sz w:val="20"/>
        </w:rPr>
      </w:pPr>
      <w:r>
        <w:rPr>
          <w:sz w:val="20"/>
        </w:rPr>
        <w:t xml:space="preserve">Страна изготовления </w:t>
      </w:r>
      <w:r w:rsidR="00DC5621">
        <w:rPr>
          <w:sz w:val="20"/>
        </w:rPr>
        <w:t>______</w:t>
      </w:r>
      <w:r>
        <w:rPr>
          <w:sz w:val="20"/>
        </w:rPr>
        <w:t>.</w:t>
      </w:r>
    </w:p>
    <w:p w:rsidR="001D66E9" w:rsidRPr="00F351B9" w:rsidRDefault="001D66E9" w:rsidP="001D66E9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 w:val="20"/>
          <w:szCs w:val="20"/>
        </w:rPr>
      </w:pPr>
      <w:r w:rsidRPr="00F351B9">
        <w:rPr>
          <w:b/>
          <w:sz w:val="20"/>
          <w:szCs w:val="20"/>
        </w:rPr>
        <w:t xml:space="preserve">Срок выполнения поставок: </w:t>
      </w:r>
      <w:bookmarkStart w:id="0" w:name="_GoBack"/>
      <w:bookmarkEnd w:id="0"/>
    </w:p>
    <w:p w:rsidR="001D66E9" w:rsidRPr="00F351B9" w:rsidRDefault="001D66E9" w:rsidP="001D66E9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 w:val="20"/>
          <w:szCs w:val="20"/>
        </w:rPr>
      </w:pPr>
      <w:r w:rsidRPr="00F351B9">
        <w:rPr>
          <w:sz w:val="20"/>
          <w:szCs w:val="20"/>
        </w:rPr>
        <w:t xml:space="preserve">Начало выполнения поставок: </w:t>
      </w:r>
    </w:p>
    <w:p w:rsidR="00375A0B" w:rsidRPr="009710C8" w:rsidRDefault="001D66E9" w:rsidP="001D66E9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 w:val="20"/>
          <w:szCs w:val="20"/>
        </w:rPr>
      </w:pPr>
      <w:r w:rsidRPr="00F351B9">
        <w:rPr>
          <w:sz w:val="20"/>
          <w:szCs w:val="20"/>
        </w:rPr>
        <w:t>Окончание выполнения поставок</w:t>
      </w:r>
      <w:r w:rsidR="008C6364">
        <w:rPr>
          <w:sz w:val="20"/>
          <w:szCs w:val="20"/>
        </w:rPr>
        <w:t>:</w:t>
      </w:r>
    </w:p>
    <w:p w:rsidR="00375A0B" w:rsidRPr="009710C8" w:rsidRDefault="001D66E9" w:rsidP="009710C8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 w:val="20"/>
          <w:szCs w:val="20"/>
        </w:rPr>
      </w:pPr>
      <w:r w:rsidRPr="001D66E9">
        <w:rPr>
          <w:b/>
          <w:sz w:val="20"/>
          <w:szCs w:val="20"/>
        </w:rPr>
        <w:t xml:space="preserve">Срок выполнения поставок в календарных днях: </w:t>
      </w:r>
    </w:p>
    <w:p w:rsidR="001D66E9" w:rsidRPr="001D66E9" w:rsidRDefault="001D66E9" w:rsidP="00375A0B">
      <w:pPr>
        <w:pStyle w:val="Times12"/>
        <w:widowControl w:val="0"/>
        <w:shd w:val="clear" w:color="auto" w:fill="FFFFFF" w:themeFill="background1"/>
        <w:tabs>
          <w:tab w:val="left" w:pos="567"/>
          <w:tab w:val="left" w:pos="1985"/>
        </w:tabs>
        <w:spacing w:after="120"/>
        <w:ind w:right="34" w:firstLine="0"/>
        <w:rPr>
          <w:b/>
          <w:i/>
          <w:iCs/>
          <w:sz w:val="20"/>
          <w:szCs w:val="20"/>
        </w:rPr>
      </w:pPr>
      <w:r w:rsidRPr="00375A0B">
        <w:rPr>
          <w:b/>
          <w:sz w:val="20"/>
          <w:szCs w:val="20"/>
          <w:shd w:val="clear" w:color="auto" w:fill="FFFFFF" w:themeFill="background1"/>
        </w:rPr>
        <w:t>Условия оплаты выполнения поставок</w:t>
      </w:r>
      <w:r w:rsidRPr="00375A0B">
        <w:rPr>
          <w:b/>
          <w:i/>
          <w:iCs/>
          <w:sz w:val="20"/>
          <w:szCs w:val="20"/>
          <w:shd w:val="clear" w:color="auto" w:fill="FFFFFF" w:themeFill="background1"/>
        </w:rPr>
        <w:t xml:space="preserve">: </w:t>
      </w:r>
      <w:r w:rsidRPr="00375A0B">
        <w:rPr>
          <w:rStyle w:val="ad"/>
          <w:b w:val="0"/>
          <w:bCs w:val="0"/>
          <w:i w:val="0"/>
          <w:snapToGrid w:val="0"/>
          <w:sz w:val="20"/>
          <w:szCs w:val="20"/>
          <w:shd w:val="clear" w:color="auto" w:fill="FFFFFF" w:themeFill="background1"/>
        </w:rPr>
        <w:t xml:space="preserve">безналичный расчет, </w:t>
      </w:r>
      <w:r w:rsidR="00932F94" w:rsidRPr="00932F94">
        <w:rPr>
          <w:bCs w:val="0"/>
          <w:iCs/>
          <w:sz w:val="20"/>
          <w:szCs w:val="20"/>
        </w:rPr>
        <w:t>порядок и сроки расчетов заполняются в соответствии с требованиями приказа Общества,  утверждающего рабочую инструкцию «Осуществление расчетов с контрагентами ПАО «Россети Центр» по видам типовых форм договоров</w:t>
      </w:r>
      <w:r w:rsidR="00932F94">
        <w:rPr>
          <w:bCs w:val="0"/>
          <w:iCs/>
        </w:rPr>
        <w:t xml:space="preserve"> </w:t>
      </w:r>
      <w:r w:rsidRPr="00375A0B">
        <w:rPr>
          <w:rStyle w:val="ad"/>
          <w:b w:val="0"/>
          <w:bCs w:val="0"/>
          <w:i w:val="0"/>
          <w:snapToGrid w:val="0"/>
          <w:sz w:val="20"/>
          <w:szCs w:val="20"/>
          <w:shd w:val="clear" w:color="auto" w:fill="FFFFFF" w:themeFill="background1"/>
        </w:rPr>
        <w:t>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1D66E9" w:rsidRPr="009710C8" w:rsidRDefault="001D66E9" w:rsidP="001D66E9">
      <w:pPr>
        <w:pStyle w:val="a3"/>
        <w:ind w:left="0" w:firstLine="0"/>
        <w:rPr>
          <w:bCs/>
        </w:rPr>
      </w:pPr>
      <w:r w:rsidRPr="001D66E9">
        <w:rPr>
          <w:b/>
        </w:rPr>
        <w:t xml:space="preserve">Срок гарантии: </w:t>
      </w:r>
    </w:p>
    <w:p w:rsidR="001D66E9" w:rsidRPr="00F351B9" w:rsidRDefault="001D66E9" w:rsidP="001D66E9">
      <w:pPr>
        <w:pStyle w:val="a3"/>
        <w:ind w:left="0" w:firstLine="0"/>
        <w:rPr>
          <w:bCs/>
        </w:rPr>
      </w:pPr>
      <w:r w:rsidRPr="00F351B9">
        <w:rPr>
          <w:b/>
        </w:rPr>
        <w:t>Срок службы:</w:t>
      </w:r>
      <w:r w:rsidRPr="00F351B9">
        <w:rPr>
          <w:bCs/>
        </w:rPr>
        <w:t xml:space="preserve"> </w:t>
      </w:r>
    </w:p>
    <w:p w:rsidR="001D66E9" w:rsidRPr="00F351B9" w:rsidRDefault="001D66E9" w:rsidP="001D66E9">
      <w:pPr>
        <w:rPr>
          <w:sz w:val="20"/>
        </w:rPr>
      </w:pPr>
    </w:p>
    <w:p w:rsidR="001D66E9" w:rsidRPr="00F351B9" w:rsidRDefault="001D66E9" w:rsidP="001D66E9">
      <w:pPr>
        <w:pStyle w:val="a3"/>
        <w:numPr>
          <w:ilvl w:val="0"/>
          <w:numId w:val="21"/>
        </w:numPr>
        <w:suppressAutoHyphens w:val="0"/>
        <w:ind w:left="0" w:firstLine="0"/>
        <w:rPr>
          <w:b/>
          <w:bCs/>
        </w:rPr>
      </w:pPr>
      <w:r w:rsidRPr="00F351B9">
        <w:rPr>
          <w:b/>
          <w:bCs/>
        </w:rPr>
        <w:t xml:space="preserve">Общие требования. </w:t>
      </w:r>
    </w:p>
    <w:p w:rsidR="001D66E9" w:rsidRPr="00F351B9" w:rsidRDefault="001D66E9" w:rsidP="001D66E9">
      <w:pPr>
        <w:pStyle w:val="a3"/>
        <w:numPr>
          <w:ilvl w:val="0"/>
          <w:numId w:val="31"/>
        </w:numPr>
        <w:tabs>
          <w:tab w:val="left" w:pos="1134"/>
        </w:tabs>
        <w:suppressAutoHyphens w:val="0"/>
        <w:rPr>
          <w:vanish/>
        </w:rPr>
      </w:pPr>
    </w:p>
    <w:p w:rsidR="001D66E9" w:rsidRPr="00F351B9" w:rsidRDefault="001D66E9" w:rsidP="001D66E9">
      <w:pPr>
        <w:pStyle w:val="a3"/>
        <w:numPr>
          <w:ilvl w:val="0"/>
          <w:numId w:val="31"/>
        </w:numPr>
        <w:tabs>
          <w:tab w:val="left" w:pos="1134"/>
        </w:tabs>
        <w:suppressAutoHyphens w:val="0"/>
        <w:rPr>
          <w:vanish/>
        </w:rPr>
      </w:pPr>
    </w:p>
    <w:p w:rsidR="001D66E9" w:rsidRPr="00F351B9" w:rsidRDefault="001D66E9" w:rsidP="001D66E9">
      <w:pPr>
        <w:pStyle w:val="a3"/>
        <w:numPr>
          <w:ilvl w:val="0"/>
          <w:numId w:val="31"/>
        </w:numPr>
        <w:tabs>
          <w:tab w:val="left" w:pos="1134"/>
        </w:tabs>
        <w:suppressAutoHyphens w:val="0"/>
        <w:rPr>
          <w:vanish/>
        </w:rPr>
      </w:pPr>
    </w:p>
    <w:p w:rsidR="001D66E9" w:rsidRPr="00F351B9" w:rsidRDefault="001D66E9" w:rsidP="001D66E9">
      <w:pPr>
        <w:pStyle w:val="a3"/>
        <w:numPr>
          <w:ilvl w:val="0"/>
          <w:numId w:val="31"/>
        </w:numPr>
        <w:tabs>
          <w:tab w:val="left" w:pos="1134"/>
        </w:tabs>
        <w:suppressAutoHyphens w:val="0"/>
        <w:rPr>
          <w:vanish/>
        </w:rPr>
      </w:pPr>
    </w:p>
    <w:p w:rsidR="001D66E9" w:rsidRPr="00F351B9" w:rsidRDefault="001D66E9" w:rsidP="001D66E9">
      <w:pPr>
        <w:pStyle w:val="a3"/>
        <w:numPr>
          <w:ilvl w:val="1"/>
          <w:numId w:val="31"/>
        </w:numPr>
        <w:tabs>
          <w:tab w:val="left" w:pos="1134"/>
        </w:tabs>
        <w:suppressAutoHyphens w:val="0"/>
        <w:rPr>
          <w:vanish/>
        </w:rPr>
      </w:pPr>
    </w:p>
    <w:p w:rsidR="001D66E9" w:rsidRPr="009710C8" w:rsidRDefault="001D66E9" w:rsidP="009710C8">
      <w:pPr>
        <w:pStyle w:val="a3"/>
        <w:numPr>
          <w:ilvl w:val="0"/>
          <w:numId w:val="21"/>
        </w:numPr>
        <w:suppressAutoHyphens w:val="0"/>
        <w:ind w:left="0" w:firstLine="0"/>
        <w:rPr>
          <w:b/>
          <w:bCs/>
        </w:rPr>
      </w:pPr>
      <w:r w:rsidRPr="00F351B9">
        <w:rPr>
          <w:b/>
          <w:bCs/>
        </w:rPr>
        <w:t>Упаковка, маркировка, состав технической и эксплуатационной документации.</w:t>
      </w:r>
    </w:p>
    <w:p w:rsidR="001D66E9" w:rsidRPr="00F351B9" w:rsidRDefault="001D66E9" w:rsidP="001D66E9">
      <w:pPr>
        <w:pStyle w:val="a3"/>
        <w:numPr>
          <w:ilvl w:val="0"/>
          <w:numId w:val="21"/>
        </w:numPr>
        <w:suppressAutoHyphens w:val="0"/>
        <w:ind w:left="0" w:firstLine="0"/>
        <w:rPr>
          <w:b/>
          <w:bCs/>
        </w:rPr>
      </w:pPr>
      <w:r w:rsidRPr="00F351B9">
        <w:rPr>
          <w:b/>
          <w:bCs/>
        </w:rPr>
        <w:t>Правила приемки продукции.</w:t>
      </w:r>
    </w:p>
    <w:p w:rsidR="000C3F49" w:rsidRPr="001D66E9" w:rsidRDefault="001D66E9" w:rsidP="008C6364">
      <w:pPr>
        <w:pStyle w:val="a3"/>
        <w:numPr>
          <w:ilvl w:val="0"/>
          <w:numId w:val="21"/>
        </w:numPr>
        <w:ind w:left="284" w:hanging="284"/>
        <w:rPr>
          <w:b/>
          <w:bCs/>
        </w:rPr>
      </w:pPr>
      <w:r>
        <w:rPr>
          <w:b/>
          <w:bCs/>
        </w:rPr>
        <w:t xml:space="preserve">        </w:t>
      </w:r>
      <w:r w:rsidR="000C3F49" w:rsidRPr="001D66E9">
        <w:rPr>
          <w:b/>
          <w:bCs/>
        </w:rPr>
        <w:t>Адрес поставки</w:t>
      </w:r>
    </w:p>
    <w:p w:rsidR="000C3F49" w:rsidRPr="00917B74" w:rsidRDefault="000C3F49" w:rsidP="000C3F49">
      <w:pPr>
        <w:pStyle w:val="a3"/>
        <w:tabs>
          <w:tab w:val="left" w:pos="567"/>
          <w:tab w:val="left" w:pos="1985"/>
        </w:tabs>
        <w:ind w:left="1429" w:right="34" w:firstLine="0"/>
        <w:rPr>
          <w:b/>
          <w:bCs/>
          <w:sz w:val="18"/>
          <w:szCs w:val="18"/>
        </w:rPr>
      </w:pPr>
    </w:p>
    <w:tbl>
      <w:tblPr>
        <w:tblW w:w="14170" w:type="dxa"/>
        <w:tblLook w:val="04A0" w:firstRow="1" w:lastRow="0" w:firstColumn="1" w:lastColumn="0" w:noHBand="0" w:noVBand="1"/>
      </w:tblPr>
      <w:tblGrid>
        <w:gridCol w:w="557"/>
        <w:gridCol w:w="2273"/>
        <w:gridCol w:w="8080"/>
        <w:gridCol w:w="3260"/>
      </w:tblGrid>
      <w:tr w:rsidR="00917B74" w:rsidRPr="00917B74" w:rsidTr="002A7E3F">
        <w:trPr>
          <w:trHeight w:val="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49" w:rsidRPr="00917B74" w:rsidRDefault="000C3F49" w:rsidP="002A7E3F">
            <w:pPr>
              <w:widowControl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917B7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49" w:rsidRPr="00917B74" w:rsidRDefault="000C3F49" w:rsidP="002A7E3F">
            <w:pPr>
              <w:widowControl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917B74">
              <w:rPr>
                <w:b/>
                <w:bCs/>
                <w:sz w:val="18"/>
                <w:szCs w:val="18"/>
              </w:rPr>
              <w:t>Филиал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49" w:rsidRPr="00917B74" w:rsidRDefault="000C3F49" w:rsidP="002A7E3F">
            <w:pPr>
              <w:widowControl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917B74">
              <w:rPr>
                <w:b/>
                <w:bCs/>
                <w:sz w:val="18"/>
                <w:szCs w:val="18"/>
              </w:rPr>
              <w:t>Адрес доставки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F49" w:rsidRPr="00917B74" w:rsidRDefault="000C3F49" w:rsidP="002A7E3F">
            <w:pPr>
              <w:widowControl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917B74">
              <w:rPr>
                <w:b/>
                <w:bCs/>
                <w:sz w:val="18"/>
                <w:szCs w:val="18"/>
              </w:rPr>
              <w:t>Способ доставки</w:t>
            </w:r>
          </w:p>
        </w:tc>
      </w:tr>
      <w:tr w:rsidR="000C3F49" w:rsidRPr="00917B74" w:rsidTr="002A7E3F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F49" w:rsidRPr="00917B74" w:rsidRDefault="00C5657A" w:rsidP="008C6364">
            <w:pPr>
              <w:widowControl/>
              <w:ind w:firstLine="0"/>
              <w:jc w:val="center"/>
              <w:rPr>
                <w:sz w:val="18"/>
                <w:szCs w:val="18"/>
              </w:rPr>
            </w:pPr>
            <w:r w:rsidRPr="00917B74">
              <w:rPr>
                <w:sz w:val="18"/>
                <w:szCs w:val="18"/>
              </w:rPr>
              <w:t>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F49" w:rsidRPr="00917B74" w:rsidRDefault="000C3F49" w:rsidP="008C6364">
            <w:pPr>
              <w:widowControl/>
              <w:ind w:firstLine="0"/>
              <w:jc w:val="center"/>
              <w:rPr>
                <w:sz w:val="18"/>
                <w:szCs w:val="18"/>
              </w:rPr>
            </w:pPr>
            <w:r w:rsidRPr="00917B74">
              <w:rPr>
                <w:sz w:val="18"/>
                <w:szCs w:val="18"/>
              </w:rPr>
              <w:t>Липецкэнерго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F49" w:rsidRPr="00081FE6" w:rsidRDefault="00081FE6" w:rsidP="008C6364">
            <w:pPr>
              <w:widowControl/>
              <w:ind w:firstLine="0"/>
              <w:jc w:val="center"/>
              <w:rPr>
                <w:sz w:val="20"/>
              </w:rPr>
            </w:pPr>
            <w:r w:rsidRPr="00081FE6">
              <w:rPr>
                <w:sz w:val="20"/>
              </w:rPr>
              <w:t>г. Липецк, ул. Механизаторов, 16.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F49" w:rsidRPr="00917B74" w:rsidRDefault="000C3F49" w:rsidP="008C6364">
            <w:pPr>
              <w:widowControl/>
              <w:ind w:firstLine="0"/>
              <w:jc w:val="center"/>
              <w:rPr>
                <w:sz w:val="18"/>
                <w:szCs w:val="18"/>
              </w:rPr>
            </w:pPr>
            <w:r w:rsidRPr="00917B74">
              <w:rPr>
                <w:sz w:val="18"/>
                <w:szCs w:val="18"/>
              </w:rPr>
              <w:t>Автотранспорт</w:t>
            </w:r>
          </w:p>
        </w:tc>
      </w:tr>
    </w:tbl>
    <w:p w:rsidR="008C6364" w:rsidRPr="00917B74" w:rsidRDefault="008C6364" w:rsidP="009710C8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 w:val="18"/>
          <w:szCs w:val="18"/>
        </w:rPr>
      </w:pPr>
    </w:p>
    <w:tbl>
      <w:tblPr>
        <w:tblpPr w:leftFromText="180" w:rightFromText="180" w:vertAnchor="text" w:horzAnchor="page" w:tblpX="676" w:tblpY="-140"/>
        <w:tblOverlap w:val="never"/>
        <w:tblW w:w="14775" w:type="dxa"/>
        <w:tblLook w:val="01E0" w:firstRow="1" w:lastRow="1" w:firstColumn="1" w:lastColumn="1" w:noHBand="0" w:noVBand="0"/>
      </w:tblPr>
      <w:tblGrid>
        <w:gridCol w:w="5199"/>
        <w:gridCol w:w="4788"/>
        <w:gridCol w:w="4788"/>
      </w:tblGrid>
      <w:tr w:rsidR="009710C8" w:rsidRPr="009710C8" w:rsidTr="000A60C3">
        <w:trPr>
          <w:trHeight w:val="536"/>
        </w:trPr>
        <w:tc>
          <w:tcPr>
            <w:tcW w:w="5199" w:type="dxa"/>
          </w:tcPr>
          <w:p w:rsid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</w:p>
          <w:p w:rsidR="009710C8" w:rsidRPr="009710C8" w:rsidRDefault="009710C8" w:rsidP="009710C8">
            <w:pPr>
              <w:rPr>
                <w:lang w:eastAsia="en-US"/>
              </w:rPr>
            </w:pPr>
          </w:p>
          <w:p w:rsidR="009710C8" w:rsidRP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  <w:r w:rsidRPr="009710C8">
              <w:rPr>
                <w:sz w:val="16"/>
                <w:szCs w:val="16"/>
                <w:lang w:eastAsia="en-US"/>
              </w:rPr>
              <w:t>ПОКУПАТЕЛЬ</w:t>
            </w:r>
          </w:p>
          <w:p w:rsidR="009710C8" w:rsidRPr="009710C8" w:rsidRDefault="009710C8" w:rsidP="009710C8">
            <w:pPr>
              <w:jc w:val="center"/>
              <w:rPr>
                <w:sz w:val="16"/>
                <w:szCs w:val="16"/>
              </w:rPr>
            </w:pPr>
            <w:r w:rsidRPr="009710C8">
              <w:rPr>
                <w:sz w:val="16"/>
                <w:szCs w:val="16"/>
              </w:rPr>
              <w:t>_______________________</w:t>
            </w:r>
          </w:p>
          <w:p w:rsidR="009710C8" w:rsidRP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  <w:r w:rsidRPr="009710C8">
              <w:rPr>
                <w:sz w:val="16"/>
                <w:szCs w:val="16"/>
                <w:lang w:eastAsia="en-US"/>
              </w:rPr>
              <w:t>______________________/_______________/</w:t>
            </w:r>
          </w:p>
          <w:p w:rsidR="009710C8" w:rsidRP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  <w:r w:rsidRPr="009710C8">
              <w:rPr>
                <w:sz w:val="16"/>
                <w:szCs w:val="16"/>
                <w:lang w:eastAsia="en-US"/>
              </w:rPr>
              <w:t>«___» __________ 20__ г.</w:t>
            </w:r>
          </w:p>
          <w:p w:rsidR="009710C8" w:rsidRPr="009710C8" w:rsidRDefault="009710C8" w:rsidP="009710C8">
            <w:pPr>
              <w:tabs>
                <w:tab w:val="left" w:pos="3871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4788" w:type="dxa"/>
          </w:tcPr>
          <w:p w:rsid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</w:p>
          <w:p w:rsidR="009710C8" w:rsidRPr="009710C8" w:rsidRDefault="009710C8" w:rsidP="009710C8">
            <w:pPr>
              <w:rPr>
                <w:lang w:eastAsia="en-US"/>
              </w:rPr>
            </w:pPr>
          </w:p>
          <w:p w:rsidR="009710C8" w:rsidRP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  <w:r w:rsidRPr="009710C8">
              <w:rPr>
                <w:sz w:val="16"/>
                <w:szCs w:val="16"/>
                <w:lang w:eastAsia="en-US"/>
              </w:rPr>
              <w:t>ПОСТАВЩИК</w:t>
            </w:r>
          </w:p>
          <w:p w:rsidR="009710C8" w:rsidRPr="009710C8" w:rsidRDefault="009710C8" w:rsidP="009710C8">
            <w:pPr>
              <w:jc w:val="center"/>
              <w:rPr>
                <w:sz w:val="16"/>
                <w:szCs w:val="16"/>
              </w:rPr>
            </w:pPr>
            <w:r w:rsidRPr="009710C8">
              <w:rPr>
                <w:sz w:val="16"/>
                <w:szCs w:val="16"/>
              </w:rPr>
              <w:t>_______________________</w:t>
            </w:r>
          </w:p>
          <w:p w:rsidR="009710C8" w:rsidRP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  <w:r w:rsidRPr="009710C8">
              <w:rPr>
                <w:sz w:val="16"/>
                <w:szCs w:val="16"/>
                <w:lang w:eastAsia="en-US"/>
              </w:rPr>
              <w:t>______________/___________________/</w:t>
            </w:r>
          </w:p>
          <w:p w:rsidR="009710C8" w:rsidRP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  <w:r w:rsidRPr="009710C8">
              <w:rPr>
                <w:sz w:val="16"/>
                <w:szCs w:val="16"/>
                <w:lang w:eastAsia="en-US"/>
              </w:rPr>
              <w:t>«___» __________ 20__ г.</w:t>
            </w:r>
          </w:p>
          <w:p w:rsidR="009710C8" w:rsidRPr="009710C8" w:rsidRDefault="009710C8" w:rsidP="009710C8">
            <w:pPr>
              <w:pStyle w:val="1"/>
              <w:widowControl w:val="0"/>
              <w:numPr>
                <w:ilvl w:val="0"/>
                <w:numId w:val="0"/>
              </w:numPr>
              <w:suppressLineNumbers/>
              <w:tabs>
                <w:tab w:val="left" w:pos="1134"/>
              </w:tabs>
              <w:ind w:left="1134" w:right="317"/>
              <w:jc w:val="center"/>
              <w:rPr>
                <w:sz w:val="16"/>
                <w:szCs w:val="16"/>
                <w:lang w:eastAsia="en-US"/>
              </w:rPr>
            </w:pPr>
            <w:r w:rsidRPr="009710C8">
              <w:rPr>
                <w:sz w:val="16"/>
                <w:szCs w:val="16"/>
                <w:lang w:eastAsia="en-US"/>
              </w:rPr>
              <w:t>М.П.</w:t>
            </w:r>
          </w:p>
        </w:tc>
        <w:tc>
          <w:tcPr>
            <w:tcW w:w="4788" w:type="dxa"/>
          </w:tcPr>
          <w:p w:rsidR="009710C8" w:rsidRPr="009710C8" w:rsidRDefault="009710C8" w:rsidP="009710C8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94198C" w:rsidRPr="00917B74" w:rsidRDefault="0094198C" w:rsidP="00787941">
      <w:pPr>
        <w:tabs>
          <w:tab w:val="left" w:pos="567"/>
          <w:tab w:val="left" w:pos="1985"/>
        </w:tabs>
        <w:ind w:right="34" w:firstLine="0"/>
        <w:rPr>
          <w:b/>
          <w:bCs/>
          <w:sz w:val="18"/>
          <w:szCs w:val="18"/>
        </w:rPr>
      </w:pPr>
    </w:p>
    <w:sectPr w:rsidR="0094198C" w:rsidRPr="00917B74" w:rsidSect="008C636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92A" w:rsidRDefault="004F292A" w:rsidP="00C71773">
      <w:r>
        <w:separator/>
      </w:r>
    </w:p>
  </w:endnote>
  <w:endnote w:type="continuationSeparator" w:id="0">
    <w:p w:rsidR="004F292A" w:rsidRDefault="004F292A" w:rsidP="00C7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2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92A" w:rsidRDefault="004F292A" w:rsidP="00C71773">
      <w:r>
        <w:separator/>
      </w:r>
    </w:p>
  </w:footnote>
  <w:footnote w:type="continuationSeparator" w:id="0">
    <w:p w:rsidR="004F292A" w:rsidRDefault="004F292A" w:rsidP="00C71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F2" w:hint="default"/>
        <w:bCs/>
        <w:sz w:val="24"/>
        <w:szCs w:val="24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7" w15:restartNumberingAfterBreak="0">
    <w:nsid w:val="0000000A"/>
    <w:multiLevelType w:val="singleLevel"/>
    <w:tmpl w:val="FD24DE24"/>
    <w:lvl w:ilvl="0">
      <w:start w:val="1"/>
      <w:numFmt w:val="decimal"/>
      <w:lvlText w:val="%1."/>
      <w:lvlJc w:val="left"/>
      <w:pPr>
        <w:ind w:left="1429" w:hanging="360"/>
      </w:pPr>
      <w:rPr>
        <w:rFonts w:eastAsia="F2" w:hint="default"/>
        <w:bCs/>
        <w:sz w:val="24"/>
        <w:szCs w:val="24"/>
      </w:rPr>
    </w:lvl>
  </w:abstractNum>
  <w:abstractNum w:abstractNumId="8" w15:restartNumberingAfterBreak="0">
    <w:nsid w:val="030B7D11"/>
    <w:multiLevelType w:val="hybridMultilevel"/>
    <w:tmpl w:val="90C8B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9121CB1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12" w15:restartNumberingAfterBreak="0">
    <w:nsid w:val="0BD10E3A"/>
    <w:multiLevelType w:val="multilevel"/>
    <w:tmpl w:val="D066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4" w15:restartNumberingAfterBreak="0">
    <w:nsid w:val="23EC5295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15" w15:restartNumberingAfterBreak="0">
    <w:nsid w:val="2B7D072C"/>
    <w:multiLevelType w:val="multilevel"/>
    <w:tmpl w:val="8DB0F98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F2" w:hAnsi="Times New Roman"/>
        <w:b/>
        <w:sz w:val="18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E6C10EE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17" w15:restartNumberingAfterBreak="0">
    <w:nsid w:val="2EFB14A0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18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3DA772C1"/>
    <w:multiLevelType w:val="hybridMultilevel"/>
    <w:tmpl w:val="63D8E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7F72135"/>
    <w:multiLevelType w:val="multilevel"/>
    <w:tmpl w:val="6DEC5F8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48A9354C"/>
    <w:multiLevelType w:val="hybridMultilevel"/>
    <w:tmpl w:val="CDB654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0E478A6"/>
    <w:multiLevelType w:val="multilevel"/>
    <w:tmpl w:val="73AAB408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26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641BF3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28" w15:restartNumberingAfterBreak="0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E42C62"/>
    <w:multiLevelType w:val="multilevel"/>
    <w:tmpl w:val="8DB0F98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F2" w:hAnsi="Times New Roman"/>
        <w:b/>
        <w:sz w:val="18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AE7D1E"/>
    <w:multiLevelType w:val="multilevel"/>
    <w:tmpl w:val="8DB0F98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F2" w:hAnsi="Times New Roman"/>
        <w:b/>
        <w:sz w:val="18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B2946D4"/>
    <w:multiLevelType w:val="hybridMultilevel"/>
    <w:tmpl w:val="0428A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D0464"/>
    <w:multiLevelType w:val="multilevel"/>
    <w:tmpl w:val="8DB0F98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F2" w:hAnsi="Times New Roman"/>
        <w:b/>
        <w:sz w:val="18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89E1E27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8" w15:restartNumberingAfterBreak="0">
    <w:nsid w:val="7DBD005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25"/>
  </w:num>
  <w:num w:numId="5">
    <w:abstractNumId w:val="6"/>
  </w:num>
  <w:num w:numId="6">
    <w:abstractNumId w:val="38"/>
  </w:num>
  <w:num w:numId="7">
    <w:abstractNumId w:val="14"/>
  </w:num>
  <w:num w:numId="8">
    <w:abstractNumId w:val="27"/>
  </w:num>
  <w:num w:numId="9">
    <w:abstractNumId w:val="29"/>
  </w:num>
  <w:num w:numId="10">
    <w:abstractNumId w:val="36"/>
  </w:num>
  <w:num w:numId="11">
    <w:abstractNumId w:val="11"/>
  </w:num>
  <w:num w:numId="12">
    <w:abstractNumId w:val="16"/>
  </w:num>
  <w:num w:numId="13">
    <w:abstractNumId w:val="17"/>
  </w:num>
  <w:num w:numId="14">
    <w:abstractNumId w:val="34"/>
  </w:num>
  <w:num w:numId="15">
    <w:abstractNumId w:val="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10"/>
  </w:num>
  <w:num w:numId="21">
    <w:abstractNumId w:val="20"/>
  </w:num>
  <w:num w:numId="22">
    <w:abstractNumId w:val="23"/>
  </w:num>
  <w:num w:numId="23">
    <w:abstractNumId w:val="13"/>
  </w:num>
  <w:num w:numId="24">
    <w:abstractNumId w:val="31"/>
  </w:num>
  <w:num w:numId="25">
    <w:abstractNumId w:val="32"/>
  </w:num>
  <w:num w:numId="26">
    <w:abstractNumId w:val="19"/>
  </w:num>
  <w:num w:numId="27">
    <w:abstractNumId w:val="35"/>
  </w:num>
  <w:num w:numId="28">
    <w:abstractNumId w:val="30"/>
  </w:num>
  <w:num w:numId="29">
    <w:abstractNumId w:val="8"/>
  </w:num>
  <w:num w:numId="30">
    <w:abstractNumId w:val="26"/>
  </w:num>
  <w:num w:numId="31">
    <w:abstractNumId w:val="18"/>
  </w:num>
  <w:num w:numId="32">
    <w:abstractNumId w:val="30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9"/>
  </w:num>
  <w:num w:numId="40">
    <w:abstractNumId w:val="24"/>
  </w:num>
  <w:num w:numId="41">
    <w:abstractNumId w:val="12"/>
  </w:num>
  <w:num w:numId="42">
    <w:abstractNumId w:val="33"/>
  </w:num>
  <w:num w:numId="43">
    <w:abstractNumId w:val="28"/>
  </w:num>
  <w:num w:numId="44">
    <w:abstractNumId w:val="2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A78"/>
    <w:rsid w:val="00000BD7"/>
    <w:rsid w:val="00003274"/>
    <w:rsid w:val="00010715"/>
    <w:rsid w:val="000178D7"/>
    <w:rsid w:val="00017DF9"/>
    <w:rsid w:val="00027BA7"/>
    <w:rsid w:val="000437CB"/>
    <w:rsid w:val="00044352"/>
    <w:rsid w:val="00045793"/>
    <w:rsid w:val="00060F26"/>
    <w:rsid w:val="000644A8"/>
    <w:rsid w:val="00073739"/>
    <w:rsid w:val="0007490D"/>
    <w:rsid w:val="00081FE6"/>
    <w:rsid w:val="00083BFD"/>
    <w:rsid w:val="00092B8B"/>
    <w:rsid w:val="00092DB7"/>
    <w:rsid w:val="000A3287"/>
    <w:rsid w:val="000A3DB5"/>
    <w:rsid w:val="000A6D61"/>
    <w:rsid w:val="000B231A"/>
    <w:rsid w:val="000B3519"/>
    <w:rsid w:val="000C2D13"/>
    <w:rsid w:val="000C3F49"/>
    <w:rsid w:val="000D6A51"/>
    <w:rsid w:val="000E2B7D"/>
    <w:rsid w:val="000E454F"/>
    <w:rsid w:val="000E7E5B"/>
    <w:rsid w:val="000F13F7"/>
    <w:rsid w:val="000F477E"/>
    <w:rsid w:val="00100D0C"/>
    <w:rsid w:val="00101DB6"/>
    <w:rsid w:val="00103465"/>
    <w:rsid w:val="001048E0"/>
    <w:rsid w:val="001059F1"/>
    <w:rsid w:val="0011002C"/>
    <w:rsid w:val="00117D06"/>
    <w:rsid w:val="00127BE4"/>
    <w:rsid w:val="0013079D"/>
    <w:rsid w:val="0013314A"/>
    <w:rsid w:val="001369F3"/>
    <w:rsid w:val="001422C4"/>
    <w:rsid w:val="00145062"/>
    <w:rsid w:val="001471A9"/>
    <w:rsid w:val="00150F93"/>
    <w:rsid w:val="00152A78"/>
    <w:rsid w:val="00153598"/>
    <w:rsid w:val="00164A63"/>
    <w:rsid w:val="0016648A"/>
    <w:rsid w:val="001673F8"/>
    <w:rsid w:val="001721D9"/>
    <w:rsid w:val="00173020"/>
    <w:rsid w:val="0017440A"/>
    <w:rsid w:val="0017627D"/>
    <w:rsid w:val="00176678"/>
    <w:rsid w:val="00181863"/>
    <w:rsid w:val="00183206"/>
    <w:rsid w:val="00184C1E"/>
    <w:rsid w:val="001A18A1"/>
    <w:rsid w:val="001A36A3"/>
    <w:rsid w:val="001A37E9"/>
    <w:rsid w:val="001A3F34"/>
    <w:rsid w:val="001A5153"/>
    <w:rsid w:val="001A6D48"/>
    <w:rsid w:val="001B243C"/>
    <w:rsid w:val="001B4D16"/>
    <w:rsid w:val="001C2B8B"/>
    <w:rsid w:val="001C313B"/>
    <w:rsid w:val="001C672B"/>
    <w:rsid w:val="001D15DE"/>
    <w:rsid w:val="001D21BF"/>
    <w:rsid w:val="001D2BE1"/>
    <w:rsid w:val="001D66E9"/>
    <w:rsid w:val="001D6ED8"/>
    <w:rsid w:val="001E1DE2"/>
    <w:rsid w:val="001E4E36"/>
    <w:rsid w:val="001F52B8"/>
    <w:rsid w:val="001F5497"/>
    <w:rsid w:val="0020001B"/>
    <w:rsid w:val="00200D0A"/>
    <w:rsid w:val="0020684E"/>
    <w:rsid w:val="00210652"/>
    <w:rsid w:val="002209D6"/>
    <w:rsid w:val="00223DE9"/>
    <w:rsid w:val="002254FA"/>
    <w:rsid w:val="00236A70"/>
    <w:rsid w:val="00237465"/>
    <w:rsid w:val="00243A90"/>
    <w:rsid w:val="00245AAB"/>
    <w:rsid w:val="00247426"/>
    <w:rsid w:val="00250C90"/>
    <w:rsid w:val="0026191F"/>
    <w:rsid w:val="00265196"/>
    <w:rsid w:val="002740D5"/>
    <w:rsid w:val="0029359A"/>
    <w:rsid w:val="002A17A8"/>
    <w:rsid w:val="002A32A2"/>
    <w:rsid w:val="002A5264"/>
    <w:rsid w:val="002A7E3F"/>
    <w:rsid w:val="002B5205"/>
    <w:rsid w:val="002C466D"/>
    <w:rsid w:val="002C6734"/>
    <w:rsid w:val="002D4D93"/>
    <w:rsid w:val="002D6172"/>
    <w:rsid w:val="002E17FA"/>
    <w:rsid w:val="002E3C01"/>
    <w:rsid w:val="002F0F01"/>
    <w:rsid w:val="002F2299"/>
    <w:rsid w:val="002F2D93"/>
    <w:rsid w:val="00315083"/>
    <w:rsid w:val="0031796B"/>
    <w:rsid w:val="0032724F"/>
    <w:rsid w:val="003317BB"/>
    <w:rsid w:val="00337233"/>
    <w:rsid w:val="00340851"/>
    <w:rsid w:val="003420A2"/>
    <w:rsid w:val="003467E3"/>
    <w:rsid w:val="00346B8A"/>
    <w:rsid w:val="00353B28"/>
    <w:rsid w:val="0037138F"/>
    <w:rsid w:val="00372141"/>
    <w:rsid w:val="00373706"/>
    <w:rsid w:val="0037574D"/>
    <w:rsid w:val="00375A0B"/>
    <w:rsid w:val="00376C37"/>
    <w:rsid w:val="0038363F"/>
    <w:rsid w:val="003846FF"/>
    <w:rsid w:val="0038552A"/>
    <w:rsid w:val="00386F13"/>
    <w:rsid w:val="00387C89"/>
    <w:rsid w:val="00394183"/>
    <w:rsid w:val="003946E1"/>
    <w:rsid w:val="0039575B"/>
    <w:rsid w:val="003A3611"/>
    <w:rsid w:val="003A749C"/>
    <w:rsid w:val="003B082E"/>
    <w:rsid w:val="003B3B17"/>
    <w:rsid w:val="003B6269"/>
    <w:rsid w:val="003C3E33"/>
    <w:rsid w:val="003C3EF3"/>
    <w:rsid w:val="003C50B9"/>
    <w:rsid w:val="003D3650"/>
    <w:rsid w:val="003D674F"/>
    <w:rsid w:val="003D7586"/>
    <w:rsid w:val="003E4FF2"/>
    <w:rsid w:val="003E52C2"/>
    <w:rsid w:val="003E5402"/>
    <w:rsid w:val="003E73F7"/>
    <w:rsid w:val="003F3014"/>
    <w:rsid w:val="003F36F4"/>
    <w:rsid w:val="003F604A"/>
    <w:rsid w:val="00413CE4"/>
    <w:rsid w:val="004159AF"/>
    <w:rsid w:val="00415C9A"/>
    <w:rsid w:val="00416AB0"/>
    <w:rsid w:val="00420896"/>
    <w:rsid w:val="004215E7"/>
    <w:rsid w:val="00425CCE"/>
    <w:rsid w:val="00431F08"/>
    <w:rsid w:val="00436F81"/>
    <w:rsid w:val="00443A8F"/>
    <w:rsid w:val="00444EB8"/>
    <w:rsid w:val="00454FF7"/>
    <w:rsid w:val="00462BBE"/>
    <w:rsid w:val="00466F7A"/>
    <w:rsid w:val="00473306"/>
    <w:rsid w:val="00473454"/>
    <w:rsid w:val="004736A0"/>
    <w:rsid w:val="00473E8D"/>
    <w:rsid w:val="00480B87"/>
    <w:rsid w:val="0048267B"/>
    <w:rsid w:val="00485FC9"/>
    <w:rsid w:val="00486127"/>
    <w:rsid w:val="00490ABF"/>
    <w:rsid w:val="004A2D0C"/>
    <w:rsid w:val="004B0679"/>
    <w:rsid w:val="004B6E57"/>
    <w:rsid w:val="004C5251"/>
    <w:rsid w:val="004C52F9"/>
    <w:rsid w:val="004C78E8"/>
    <w:rsid w:val="004D1FF4"/>
    <w:rsid w:val="004D7072"/>
    <w:rsid w:val="004E2C9C"/>
    <w:rsid w:val="004F292A"/>
    <w:rsid w:val="00500AFB"/>
    <w:rsid w:val="005048F9"/>
    <w:rsid w:val="00505EFF"/>
    <w:rsid w:val="00507531"/>
    <w:rsid w:val="005102D9"/>
    <w:rsid w:val="00512F5B"/>
    <w:rsid w:val="0051604B"/>
    <w:rsid w:val="005214A5"/>
    <w:rsid w:val="00521903"/>
    <w:rsid w:val="00522CA6"/>
    <w:rsid w:val="005308D5"/>
    <w:rsid w:val="00531C48"/>
    <w:rsid w:val="00542329"/>
    <w:rsid w:val="005431C7"/>
    <w:rsid w:val="00543B3D"/>
    <w:rsid w:val="00545CE9"/>
    <w:rsid w:val="005644AA"/>
    <w:rsid w:val="00565AE0"/>
    <w:rsid w:val="00567250"/>
    <w:rsid w:val="00572154"/>
    <w:rsid w:val="00573244"/>
    <w:rsid w:val="00585807"/>
    <w:rsid w:val="0058593F"/>
    <w:rsid w:val="00585C11"/>
    <w:rsid w:val="00585EE9"/>
    <w:rsid w:val="005944D7"/>
    <w:rsid w:val="005951EF"/>
    <w:rsid w:val="005A0D87"/>
    <w:rsid w:val="005A454C"/>
    <w:rsid w:val="005A49AD"/>
    <w:rsid w:val="005A5427"/>
    <w:rsid w:val="005A619B"/>
    <w:rsid w:val="005A7DAE"/>
    <w:rsid w:val="005B385D"/>
    <w:rsid w:val="005B5920"/>
    <w:rsid w:val="005B6BB6"/>
    <w:rsid w:val="005C06CF"/>
    <w:rsid w:val="005C3D9A"/>
    <w:rsid w:val="005D2DBC"/>
    <w:rsid w:val="005F402B"/>
    <w:rsid w:val="005F58F0"/>
    <w:rsid w:val="005F66BE"/>
    <w:rsid w:val="006146F9"/>
    <w:rsid w:val="00620A31"/>
    <w:rsid w:val="00634996"/>
    <w:rsid w:val="006379F8"/>
    <w:rsid w:val="00650114"/>
    <w:rsid w:val="00650724"/>
    <w:rsid w:val="0066667B"/>
    <w:rsid w:val="00667B7A"/>
    <w:rsid w:val="00681D82"/>
    <w:rsid w:val="006875B0"/>
    <w:rsid w:val="00687D81"/>
    <w:rsid w:val="006937C5"/>
    <w:rsid w:val="00695C82"/>
    <w:rsid w:val="0069644D"/>
    <w:rsid w:val="006A0D89"/>
    <w:rsid w:val="006A3066"/>
    <w:rsid w:val="006A472D"/>
    <w:rsid w:val="006A52CC"/>
    <w:rsid w:val="006B096F"/>
    <w:rsid w:val="006C18F5"/>
    <w:rsid w:val="006C6DE4"/>
    <w:rsid w:val="006D3262"/>
    <w:rsid w:val="006E7C48"/>
    <w:rsid w:val="006F22A2"/>
    <w:rsid w:val="00704AD9"/>
    <w:rsid w:val="00705B70"/>
    <w:rsid w:val="00706169"/>
    <w:rsid w:val="0071483B"/>
    <w:rsid w:val="00721192"/>
    <w:rsid w:val="007224CC"/>
    <w:rsid w:val="0072295A"/>
    <w:rsid w:val="00730F9F"/>
    <w:rsid w:val="0073242D"/>
    <w:rsid w:val="007327CC"/>
    <w:rsid w:val="00737E16"/>
    <w:rsid w:val="00764B4B"/>
    <w:rsid w:val="00767D6A"/>
    <w:rsid w:val="00767E46"/>
    <w:rsid w:val="00771F84"/>
    <w:rsid w:val="00783180"/>
    <w:rsid w:val="00783411"/>
    <w:rsid w:val="00783422"/>
    <w:rsid w:val="00786CB2"/>
    <w:rsid w:val="00787941"/>
    <w:rsid w:val="00787D5A"/>
    <w:rsid w:val="00791437"/>
    <w:rsid w:val="00791DF1"/>
    <w:rsid w:val="00793E01"/>
    <w:rsid w:val="007A1806"/>
    <w:rsid w:val="007A4781"/>
    <w:rsid w:val="007B0573"/>
    <w:rsid w:val="007B7B10"/>
    <w:rsid w:val="007C0BC4"/>
    <w:rsid w:val="007E17B7"/>
    <w:rsid w:val="007E1C34"/>
    <w:rsid w:val="007E27F6"/>
    <w:rsid w:val="007E4EE9"/>
    <w:rsid w:val="007E51B4"/>
    <w:rsid w:val="007E5A28"/>
    <w:rsid w:val="007E70FB"/>
    <w:rsid w:val="007F24C9"/>
    <w:rsid w:val="007F5669"/>
    <w:rsid w:val="007F6C40"/>
    <w:rsid w:val="008002DF"/>
    <w:rsid w:val="00804D2F"/>
    <w:rsid w:val="00805285"/>
    <w:rsid w:val="00807344"/>
    <w:rsid w:val="00842DF2"/>
    <w:rsid w:val="0084588F"/>
    <w:rsid w:val="00853123"/>
    <w:rsid w:val="00853FCC"/>
    <w:rsid w:val="00861F92"/>
    <w:rsid w:val="00862474"/>
    <w:rsid w:val="00866308"/>
    <w:rsid w:val="008716D5"/>
    <w:rsid w:val="00873F9D"/>
    <w:rsid w:val="008774F6"/>
    <w:rsid w:val="008776BF"/>
    <w:rsid w:val="00892063"/>
    <w:rsid w:val="008965FC"/>
    <w:rsid w:val="008A16AF"/>
    <w:rsid w:val="008A34CC"/>
    <w:rsid w:val="008B24E2"/>
    <w:rsid w:val="008B4E79"/>
    <w:rsid w:val="008B6FEE"/>
    <w:rsid w:val="008C17CE"/>
    <w:rsid w:val="008C6364"/>
    <w:rsid w:val="008D10D2"/>
    <w:rsid w:val="008D1DD5"/>
    <w:rsid w:val="008D6F16"/>
    <w:rsid w:val="008E318B"/>
    <w:rsid w:val="008E3E1C"/>
    <w:rsid w:val="008E4DE5"/>
    <w:rsid w:val="008E7E0E"/>
    <w:rsid w:val="008F209B"/>
    <w:rsid w:val="008F5EED"/>
    <w:rsid w:val="00900524"/>
    <w:rsid w:val="009034B8"/>
    <w:rsid w:val="009053D4"/>
    <w:rsid w:val="009074E7"/>
    <w:rsid w:val="00910BA7"/>
    <w:rsid w:val="00910F52"/>
    <w:rsid w:val="00911EF0"/>
    <w:rsid w:val="00913AA6"/>
    <w:rsid w:val="00917B74"/>
    <w:rsid w:val="00921FFB"/>
    <w:rsid w:val="00922822"/>
    <w:rsid w:val="00930DFC"/>
    <w:rsid w:val="00932F94"/>
    <w:rsid w:val="00935327"/>
    <w:rsid w:val="009363FF"/>
    <w:rsid w:val="009405E5"/>
    <w:rsid w:val="0094198C"/>
    <w:rsid w:val="00945F79"/>
    <w:rsid w:val="00947B54"/>
    <w:rsid w:val="00950CF8"/>
    <w:rsid w:val="009541AE"/>
    <w:rsid w:val="00954D07"/>
    <w:rsid w:val="0095514A"/>
    <w:rsid w:val="00964B0C"/>
    <w:rsid w:val="009674FC"/>
    <w:rsid w:val="009710C8"/>
    <w:rsid w:val="00974DA9"/>
    <w:rsid w:val="00975560"/>
    <w:rsid w:val="00977B45"/>
    <w:rsid w:val="009839B2"/>
    <w:rsid w:val="009850E4"/>
    <w:rsid w:val="00994CFF"/>
    <w:rsid w:val="009A00CE"/>
    <w:rsid w:val="009A0E3B"/>
    <w:rsid w:val="009A101E"/>
    <w:rsid w:val="009A1B6D"/>
    <w:rsid w:val="009B6FA1"/>
    <w:rsid w:val="009C1B84"/>
    <w:rsid w:val="009C39E1"/>
    <w:rsid w:val="009C5729"/>
    <w:rsid w:val="009D473A"/>
    <w:rsid w:val="009D4854"/>
    <w:rsid w:val="009D50E3"/>
    <w:rsid w:val="009D5489"/>
    <w:rsid w:val="009D7006"/>
    <w:rsid w:val="009E3098"/>
    <w:rsid w:val="009E47AE"/>
    <w:rsid w:val="009E538B"/>
    <w:rsid w:val="009E5747"/>
    <w:rsid w:val="009E5EF2"/>
    <w:rsid w:val="009F101B"/>
    <w:rsid w:val="009F1080"/>
    <w:rsid w:val="009F64FB"/>
    <w:rsid w:val="009F6ECE"/>
    <w:rsid w:val="00A01A32"/>
    <w:rsid w:val="00A128C8"/>
    <w:rsid w:val="00A151F2"/>
    <w:rsid w:val="00A15459"/>
    <w:rsid w:val="00A15F77"/>
    <w:rsid w:val="00A17B48"/>
    <w:rsid w:val="00A21878"/>
    <w:rsid w:val="00A21D1A"/>
    <w:rsid w:val="00A24DC4"/>
    <w:rsid w:val="00A32E1C"/>
    <w:rsid w:val="00A37EC9"/>
    <w:rsid w:val="00A4312C"/>
    <w:rsid w:val="00A465A1"/>
    <w:rsid w:val="00A57E10"/>
    <w:rsid w:val="00A629EC"/>
    <w:rsid w:val="00A651A9"/>
    <w:rsid w:val="00A651CD"/>
    <w:rsid w:val="00A66084"/>
    <w:rsid w:val="00A67FC8"/>
    <w:rsid w:val="00A700E6"/>
    <w:rsid w:val="00A7677E"/>
    <w:rsid w:val="00A84B82"/>
    <w:rsid w:val="00A85280"/>
    <w:rsid w:val="00A90BCA"/>
    <w:rsid w:val="00A96F06"/>
    <w:rsid w:val="00A973AF"/>
    <w:rsid w:val="00AA1812"/>
    <w:rsid w:val="00AA592E"/>
    <w:rsid w:val="00AC15A6"/>
    <w:rsid w:val="00AC7B09"/>
    <w:rsid w:val="00AD1C16"/>
    <w:rsid w:val="00AD4B79"/>
    <w:rsid w:val="00AD573E"/>
    <w:rsid w:val="00AD5CBB"/>
    <w:rsid w:val="00AD69A7"/>
    <w:rsid w:val="00AD6EB8"/>
    <w:rsid w:val="00AE72BB"/>
    <w:rsid w:val="00AF49DF"/>
    <w:rsid w:val="00B003FD"/>
    <w:rsid w:val="00B06D1C"/>
    <w:rsid w:val="00B1723B"/>
    <w:rsid w:val="00B21B16"/>
    <w:rsid w:val="00B23836"/>
    <w:rsid w:val="00B24FEE"/>
    <w:rsid w:val="00B254B1"/>
    <w:rsid w:val="00B26B12"/>
    <w:rsid w:val="00B2735D"/>
    <w:rsid w:val="00B37133"/>
    <w:rsid w:val="00B44546"/>
    <w:rsid w:val="00B46DE9"/>
    <w:rsid w:val="00B53F95"/>
    <w:rsid w:val="00B61128"/>
    <w:rsid w:val="00B61C75"/>
    <w:rsid w:val="00B66E46"/>
    <w:rsid w:val="00B70D2E"/>
    <w:rsid w:val="00B70F72"/>
    <w:rsid w:val="00B821B3"/>
    <w:rsid w:val="00B835AC"/>
    <w:rsid w:val="00B84003"/>
    <w:rsid w:val="00B86BA6"/>
    <w:rsid w:val="00B91218"/>
    <w:rsid w:val="00B96C5F"/>
    <w:rsid w:val="00BA3DB1"/>
    <w:rsid w:val="00BA410E"/>
    <w:rsid w:val="00BA4A62"/>
    <w:rsid w:val="00BB0FC3"/>
    <w:rsid w:val="00BB32E8"/>
    <w:rsid w:val="00BB77F1"/>
    <w:rsid w:val="00BB7C98"/>
    <w:rsid w:val="00BC3888"/>
    <w:rsid w:val="00BC39F9"/>
    <w:rsid w:val="00BD5EFF"/>
    <w:rsid w:val="00BE3632"/>
    <w:rsid w:val="00BF5C4A"/>
    <w:rsid w:val="00BF6B35"/>
    <w:rsid w:val="00BF70B9"/>
    <w:rsid w:val="00C07153"/>
    <w:rsid w:val="00C12BA7"/>
    <w:rsid w:val="00C15218"/>
    <w:rsid w:val="00C1556F"/>
    <w:rsid w:val="00C16B53"/>
    <w:rsid w:val="00C2097F"/>
    <w:rsid w:val="00C250CC"/>
    <w:rsid w:val="00C4300A"/>
    <w:rsid w:val="00C436E3"/>
    <w:rsid w:val="00C50896"/>
    <w:rsid w:val="00C5147D"/>
    <w:rsid w:val="00C51589"/>
    <w:rsid w:val="00C51A7A"/>
    <w:rsid w:val="00C5657A"/>
    <w:rsid w:val="00C56F15"/>
    <w:rsid w:val="00C60386"/>
    <w:rsid w:val="00C615C4"/>
    <w:rsid w:val="00C644B6"/>
    <w:rsid w:val="00C67FF8"/>
    <w:rsid w:val="00C71773"/>
    <w:rsid w:val="00C72770"/>
    <w:rsid w:val="00C86909"/>
    <w:rsid w:val="00C90751"/>
    <w:rsid w:val="00C937AE"/>
    <w:rsid w:val="00C93CB7"/>
    <w:rsid w:val="00CA152C"/>
    <w:rsid w:val="00CA2D9C"/>
    <w:rsid w:val="00CA54F0"/>
    <w:rsid w:val="00CA7F08"/>
    <w:rsid w:val="00CB34C5"/>
    <w:rsid w:val="00CB3B2D"/>
    <w:rsid w:val="00CB5594"/>
    <w:rsid w:val="00CB618A"/>
    <w:rsid w:val="00CC06F1"/>
    <w:rsid w:val="00CE4E85"/>
    <w:rsid w:val="00CF26F7"/>
    <w:rsid w:val="00D04D4F"/>
    <w:rsid w:val="00D12C05"/>
    <w:rsid w:val="00D13847"/>
    <w:rsid w:val="00D21EB5"/>
    <w:rsid w:val="00D22A2A"/>
    <w:rsid w:val="00D24040"/>
    <w:rsid w:val="00D24C67"/>
    <w:rsid w:val="00D27633"/>
    <w:rsid w:val="00D314D2"/>
    <w:rsid w:val="00D379F3"/>
    <w:rsid w:val="00D40CD7"/>
    <w:rsid w:val="00D42B2B"/>
    <w:rsid w:val="00D46BFE"/>
    <w:rsid w:val="00D617ED"/>
    <w:rsid w:val="00D647E1"/>
    <w:rsid w:val="00D66A12"/>
    <w:rsid w:val="00D710B2"/>
    <w:rsid w:val="00D742F9"/>
    <w:rsid w:val="00D74EF3"/>
    <w:rsid w:val="00D758CF"/>
    <w:rsid w:val="00D96F01"/>
    <w:rsid w:val="00DA5769"/>
    <w:rsid w:val="00DC0B3E"/>
    <w:rsid w:val="00DC5621"/>
    <w:rsid w:val="00DC75B0"/>
    <w:rsid w:val="00DD030E"/>
    <w:rsid w:val="00E0156B"/>
    <w:rsid w:val="00E0490F"/>
    <w:rsid w:val="00E1481F"/>
    <w:rsid w:val="00E21DEE"/>
    <w:rsid w:val="00E21FBE"/>
    <w:rsid w:val="00E253F3"/>
    <w:rsid w:val="00E36A30"/>
    <w:rsid w:val="00E40FF4"/>
    <w:rsid w:val="00E41A9A"/>
    <w:rsid w:val="00E4555A"/>
    <w:rsid w:val="00E51DB5"/>
    <w:rsid w:val="00E5371A"/>
    <w:rsid w:val="00E72A87"/>
    <w:rsid w:val="00E75AFD"/>
    <w:rsid w:val="00E76CCE"/>
    <w:rsid w:val="00E8010D"/>
    <w:rsid w:val="00E84216"/>
    <w:rsid w:val="00E901EB"/>
    <w:rsid w:val="00E92D28"/>
    <w:rsid w:val="00E945AD"/>
    <w:rsid w:val="00EA2E93"/>
    <w:rsid w:val="00EB0A78"/>
    <w:rsid w:val="00EB12B8"/>
    <w:rsid w:val="00EB26CA"/>
    <w:rsid w:val="00EC277C"/>
    <w:rsid w:val="00EC6129"/>
    <w:rsid w:val="00ED51CD"/>
    <w:rsid w:val="00EE0483"/>
    <w:rsid w:val="00EE3095"/>
    <w:rsid w:val="00EE37F2"/>
    <w:rsid w:val="00EF697E"/>
    <w:rsid w:val="00F012AF"/>
    <w:rsid w:val="00F03D6F"/>
    <w:rsid w:val="00F1571C"/>
    <w:rsid w:val="00F15ADD"/>
    <w:rsid w:val="00F23B04"/>
    <w:rsid w:val="00F24249"/>
    <w:rsid w:val="00F25E14"/>
    <w:rsid w:val="00F2626F"/>
    <w:rsid w:val="00F335F5"/>
    <w:rsid w:val="00F36A0C"/>
    <w:rsid w:val="00F43B3A"/>
    <w:rsid w:val="00F44B94"/>
    <w:rsid w:val="00F52137"/>
    <w:rsid w:val="00F52A83"/>
    <w:rsid w:val="00F54CB0"/>
    <w:rsid w:val="00F5542A"/>
    <w:rsid w:val="00F56712"/>
    <w:rsid w:val="00F61662"/>
    <w:rsid w:val="00F64DFC"/>
    <w:rsid w:val="00F65A40"/>
    <w:rsid w:val="00F70409"/>
    <w:rsid w:val="00F71302"/>
    <w:rsid w:val="00F72384"/>
    <w:rsid w:val="00F95401"/>
    <w:rsid w:val="00F95E0A"/>
    <w:rsid w:val="00FA4A91"/>
    <w:rsid w:val="00FA537E"/>
    <w:rsid w:val="00FA6D4B"/>
    <w:rsid w:val="00FB01FD"/>
    <w:rsid w:val="00FB3703"/>
    <w:rsid w:val="00FB4EBD"/>
    <w:rsid w:val="00FC52EE"/>
    <w:rsid w:val="00FC643A"/>
    <w:rsid w:val="00FD5983"/>
    <w:rsid w:val="00FF6E57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CF5F8C-C7AA-4F53-921A-2D930664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9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66E9"/>
    <w:pPr>
      <w:keepNext/>
      <w:widowControl/>
      <w:numPr>
        <w:numId w:val="40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D66E9"/>
    <w:pPr>
      <w:keepNext/>
      <w:widowControl/>
      <w:numPr>
        <w:ilvl w:val="1"/>
        <w:numId w:val="40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D66E9"/>
    <w:pPr>
      <w:keepNext/>
      <w:widowControl/>
      <w:numPr>
        <w:ilvl w:val="2"/>
        <w:numId w:val="40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1D66E9"/>
    <w:pPr>
      <w:keepNext/>
      <w:widowControl/>
      <w:numPr>
        <w:ilvl w:val="3"/>
        <w:numId w:val="40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1D66E9"/>
    <w:pPr>
      <w:widowControl/>
      <w:numPr>
        <w:ilvl w:val="4"/>
        <w:numId w:val="40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D66E9"/>
    <w:pPr>
      <w:widowControl/>
      <w:numPr>
        <w:ilvl w:val="5"/>
        <w:numId w:val="40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D66E9"/>
    <w:pPr>
      <w:widowControl/>
      <w:numPr>
        <w:ilvl w:val="6"/>
        <w:numId w:val="40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1D66E9"/>
    <w:pPr>
      <w:widowControl/>
      <w:numPr>
        <w:ilvl w:val="7"/>
        <w:numId w:val="40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1D66E9"/>
    <w:pPr>
      <w:widowControl/>
      <w:numPr>
        <w:ilvl w:val="8"/>
        <w:numId w:val="40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96F"/>
    <w:pPr>
      <w:widowControl/>
      <w:suppressAutoHyphens/>
      <w:ind w:left="720" w:firstLine="851"/>
      <w:contextualSpacing/>
    </w:pPr>
    <w:rPr>
      <w:sz w:val="20"/>
      <w:lang w:eastAsia="zh-CN"/>
    </w:rPr>
  </w:style>
  <w:style w:type="paragraph" w:customStyle="1" w:styleId="11">
    <w:name w:val="Без интервала1"/>
    <w:uiPriority w:val="99"/>
    <w:qFormat/>
    <w:rsid w:val="006B096F"/>
    <w:pPr>
      <w:suppressAutoHyphens/>
      <w:spacing w:line="252" w:lineRule="auto"/>
      <w:ind w:left="1208" w:hanging="357"/>
      <w:jc w:val="both"/>
    </w:pPr>
    <w:rPr>
      <w:rFonts w:ascii="Calibri" w:eastAsia="Calibri" w:hAnsi="Calibri" w:cs="Calibri"/>
      <w:lang w:eastAsia="zh-CN"/>
    </w:rPr>
  </w:style>
  <w:style w:type="paragraph" w:customStyle="1" w:styleId="BodyText21">
    <w:name w:val="Body Text 21"/>
    <w:basedOn w:val="a"/>
    <w:rsid w:val="001D2BE1"/>
    <w:pPr>
      <w:widowControl/>
      <w:suppressAutoHyphens/>
      <w:ind w:firstLine="709"/>
    </w:pPr>
    <w:rPr>
      <w:lang w:eastAsia="zh-CN"/>
    </w:rPr>
  </w:style>
  <w:style w:type="paragraph" w:styleId="a4">
    <w:name w:val="header"/>
    <w:basedOn w:val="a"/>
    <w:link w:val="a5"/>
    <w:uiPriority w:val="99"/>
    <w:unhideWhenUsed/>
    <w:rsid w:val="00C717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7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717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7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2E3C01"/>
    <w:rPr>
      <w:sz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E3C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2E3C01"/>
    <w:rPr>
      <w:vertAlign w:val="superscript"/>
    </w:rPr>
  </w:style>
  <w:style w:type="paragraph" w:styleId="ab">
    <w:name w:val="Normal (Web)"/>
    <w:basedOn w:val="a"/>
    <w:uiPriority w:val="99"/>
    <w:unhideWhenUsed/>
    <w:rsid w:val="009D4854"/>
    <w:pPr>
      <w:widowControl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12">
    <w:name w:val="Абзац списка1"/>
    <w:basedOn w:val="a"/>
    <w:rsid w:val="0094198C"/>
    <w:pPr>
      <w:widowControl/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msonormal0">
    <w:name w:val="msonormal"/>
    <w:basedOn w:val="a"/>
    <w:uiPriority w:val="99"/>
    <w:rsid w:val="009D473A"/>
    <w:pPr>
      <w:widowControl/>
      <w:spacing w:before="100" w:beforeAutospacing="1" w:after="100" w:afterAutospacing="1"/>
      <w:ind w:firstLine="0"/>
      <w:jc w:val="left"/>
    </w:pPr>
    <w:rPr>
      <w:szCs w:val="24"/>
    </w:rPr>
  </w:style>
  <w:style w:type="character" w:styleId="ac">
    <w:name w:val="Hyperlink"/>
    <w:basedOn w:val="a0"/>
    <w:uiPriority w:val="99"/>
    <w:semiHidden/>
    <w:unhideWhenUsed/>
    <w:rsid w:val="00E75AF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D66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D66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D66E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D66E9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D66E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D66E9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D66E9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D66E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D66E9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ad">
    <w:name w:val="комментарий"/>
    <w:rsid w:val="001D66E9"/>
    <w:rPr>
      <w:b/>
      <w:i/>
      <w:shd w:val="clear" w:color="auto" w:fill="FFFF99"/>
    </w:rPr>
  </w:style>
  <w:style w:type="paragraph" w:customStyle="1" w:styleId="Times12">
    <w:name w:val="Times 12"/>
    <w:basedOn w:val="a"/>
    <w:rsid w:val="001D66E9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character" w:styleId="ae">
    <w:name w:val="Strong"/>
    <w:uiPriority w:val="22"/>
    <w:qFormat/>
    <w:rsid w:val="001D66E9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F49D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49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53001-419D-4769-8310-97F9854FE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Штадельман Юлия Анатольевна</cp:lastModifiedBy>
  <cp:revision>2</cp:revision>
  <dcterms:created xsi:type="dcterms:W3CDTF">2023-06-21T12:48:00Z</dcterms:created>
  <dcterms:modified xsi:type="dcterms:W3CDTF">2023-06-21T12:48:00Z</dcterms:modified>
</cp:coreProperties>
</file>